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796D3" w14:textId="77777777" w:rsidR="00A40CF8" w:rsidRPr="00A40CF8" w:rsidRDefault="00A40CF8" w:rsidP="00A40CF8">
      <w:pPr>
        <w:jc w:val="center"/>
        <w:rPr>
          <w:rFonts w:asciiTheme="minorHAnsi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>Farhan Durham</w:t>
      </w:r>
    </w:p>
    <w:p w14:paraId="33B6B5C9" w14:textId="7435AE13" w:rsidR="001605BF" w:rsidRPr="00A40CF8" w:rsidRDefault="00A40CF8" w:rsidP="00A40CF8">
      <w:pPr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z w:val="22"/>
          <w:szCs w:val="22"/>
        </w:rPr>
        <w:t>PO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ox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167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3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FL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320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1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00.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91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7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 xml:space="preserve"> </w:t>
      </w:r>
      <w:hyperlink r:id="rId5" w:history="1">
        <w:r w:rsidRPr="00A40CF8">
          <w:rPr>
            <w:rStyle w:val="Hyperlink"/>
            <w:rFonts w:asciiTheme="minorHAnsi" w:eastAsia="Book Antiqua" w:hAnsiTheme="minorHAnsi" w:cstheme="minorHAnsi"/>
            <w:sz w:val="22"/>
            <w:szCs w:val="22"/>
          </w:rPr>
          <w:t>farhan@gmail.com</w:t>
        </w:r>
      </w:hyperlink>
    </w:p>
    <w:p w14:paraId="0368BD02" w14:textId="77777777" w:rsidR="001605BF" w:rsidRPr="00A40CF8" w:rsidRDefault="001605BF" w:rsidP="00A40CF8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3"/>
      </w:tblGrid>
      <w:tr w:rsidR="001605BF" w:rsidRPr="00A40CF8" w14:paraId="62F74604" w14:textId="77777777" w:rsidTr="00A40CF8">
        <w:trPr>
          <w:trHeight w:hRule="exact" w:val="458"/>
        </w:trPr>
        <w:tc>
          <w:tcPr>
            <w:tcW w:w="10183" w:type="dxa"/>
            <w:shd w:val="clear" w:color="auto" w:fill="auto"/>
          </w:tcPr>
          <w:p w14:paraId="6427B929" w14:textId="77777777" w:rsidR="001605BF" w:rsidRPr="00A40CF8" w:rsidRDefault="00A40CF8" w:rsidP="00A40CF8">
            <w:pPr>
              <w:spacing w:before="26"/>
              <w:ind w:left="287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IT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FRAST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&amp;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EC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H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CAL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ER</w:t>
            </w:r>
          </w:p>
        </w:tc>
      </w:tr>
      <w:tr w:rsidR="001605BF" w:rsidRPr="00A40CF8" w14:paraId="3A4AC6A0" w14:textId="77777777" w:rsidTr="00A40CF8">
        <w:trPr>
          <w:trHeight w:hRule="exact" w:val="1657"/>
        </w:trPr>
        <w:tc>
          <w:tcPr>
            <w:tcW w:w="10183" w:type="dxa"/>
            <w:vMerge w:val="restart"/>
            <w:shd w:val="clear" w:color="auto" w:fill="auto"/>
          </w:tcPr>
          <w:p w14:paraId="4345E56A" w14:textId="77777777" w:rsidR="001605BF" w:rsidRPr="00A40CF8" w:rsidRDefault="001605BF" w:rsidP="00A40CF8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EE4CD" w14:textId="77777777" w:rsidR="001605BF" w:rsidRPr="00A40CF8" w:rsidRDefault="00A40CF8" w:rsidP="00A40CF8">
            <w:pPr>
              <w:ind w:left="29" w:right="-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v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ge</w:t>
            </w:r>
            <w:r w:rsidRPr="00A40CF8">
              <w:rPr>
                <w:rFonts w:asciiTheme="minorHAnsi" w:eastAsia="Book Antiqua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15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+</w:t>
            </w:r>
            <w:r w:rsidRPr="00A40CF8">
              <w:rPr>
                <w:rFonts w:asciiTheme="minorHAnsi" w:eastAsia="Book Antiqu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rs</w:t>
            </w:r>
            <w:r w:rsidRPr="00A40CF8">
              <w:rPr>
                <w:rFonts w:asciiTheme="minorHAnsi" w:eastAsia="Book Antiqu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pacing w:val="4"/>
                <w:sz w:val="22"/>
                <w:szCs w:val="22"/>
              </w:rPr>
              <w:t>x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ien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—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lu</w:t>
            </w:r>
            <w:r w:rsidRPr="00A40CF8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0</w:t>
            </w:r>
            <w:r w:rsidRPr="00A40CF8">
              <w:rPr>
                <w:rFonts w:asciiTheme="minorHAnsi" w:eastAsia="Book Antiqua" w:hAnsiTheme="minorHAnsi" w:cstheme="minorHAnsi"/>
                <w:b/>
                <w:spacing w:val="3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rs</w:t>
            </w:r>
            <w:r w:rsidRPr="00A40CF8">
              <w:rPr>
                <w:rFonts w:asciiTheme="minorHAnsi" w:eastAsia="Book Antiqu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of</w:t>
            </w:r>
            <w:r w:rsidRPr="00A40CF8">
              <w:rPr>
                <w:rFonts w:asciiTheme="minorHAnsi" w:eastAsia="Book Antiqua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eni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-le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v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leade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hi</w:t>
            </w:r>
            <w:r w:rsidRPr="00A40CF8">
              <w:rPr>
                <w:rFonts w:asciiTheme="minorHAnsi" w:eastAsia="Book Antiqua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—s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pannin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IT</w:t>
            </w:r>
            <w:r w:rsidRPr="00A40CF8">
              <w:rPr>
                <w:rFonts w:asciiTheme="minorHAnsi" w:eastAsia="Book Antiqu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A40CF8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tu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 co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mmuni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ati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on</w:t>
            </w:r>
            <w:r w:rsidRPr="00A40CF8">
              <w:rPr>
                <w:rFonts w:asciiTheme="minorHAnsi" w:eastAsia="Book Antiqu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an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et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work</w:t>
            </w:r>
            <w:r w:rsidRPr="00A40CF8">
              <w:rPr>
                <w:rFonts w:asciiTheme="minorHAnsi" w:eastAsia="Book Antiqu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mana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ement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A40CF8">
              <w:rPr>
                <w:rFonts w:asciiTheme="minorHAnsi" w:eastAsia="Book Antiqu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sys</w:t>
            </w:r>
            <w:r w:rsidRPr="00A40CF8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ati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spacing w:val="4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A40CF8">
              <w:rPr>
                <w:rFonts w:asciiTheme="minorHAnsi" w:eastAsia="Book Antiqu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rv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ce</w:t>
            </w:r>
            <w:r w:rsidRPr="00A40CF8">
              <w:rPr>
                <w:rFonts w:asciiTheme="minorHAnsi" w:eastAsia="Book Antiqu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ma</w:t>
            </w:r>
            <w:r w:rsidRPr="00A40CF8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ent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A40CF8">
              <w:rPr>
                <w:rFonts w:asciiTheme="minorHAnsi" w:eastAsia="Book Antiqu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di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cov</w:t>
            </w:r>
            <w:r w:rsidRPr="00A40CF8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ry.</w:t>
            </w:r>
          </w:p>
          <w:p w14:paraId="7E1C8FBE" w14:textId="77777777" w:rsidR="001605BF" w:rsidRPr="00A40CF8" w:rsidRDefault="001605BF" w:rsidP="00A40CF8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C37538" w14:textId="77777777" w:rsidR="001605BF" w:rsidRPr="00A40CF8" w:rsidRDefault="00A40CF8" w:rsidP="00A40CF8">
            <w:pPr>
              <w:tabs>
                <w:tab w:val="left" w:pos="380"/>
              </w:tabs>
              <w:ind w:left="389" w:right="204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om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b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ine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h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nic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xp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with</w:t>
            </w:r>
            <w:r w:rsidRPr="00A40CF8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bu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6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cum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u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de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g;</w:t>
            </w:r>
            <w:r w:rsidRPr="00A40CF8">
              <w:rPr>
                <w:rFonts w:asciiTheme="minorHAnsi" w:eastAsia="Book Antiqu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nsu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ll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hni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l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gi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ctivi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wi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h</w:t>
            </w:r>
            <w:r w:rsidRPr="00A40CF8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te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go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ls.</w:t>
            </w:r>
          </w:p>
          <w:p w14:paraId="6D74AF4C" w14:textId="77777777" w:rsidR="001605BF" w:rsidRPr="00A40CF8" w:rsidRDefault="001605BF" w:rsidP="00A40CF8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75DB2A" w14:textId="77777777" w:rsidR="001605BF" w:rsidRPr="00A40CF8" w:rsidRDefault="00A40CF8" w:rsidP="00A40CF8">
            <w:pPr>
              <w:tabs>
                <w:tab w:val="left" w:pos="380"/>
              </w:tabs>
              <w:ind w:left="389" w:right="110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xp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tly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ov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-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IT</w:t>
            </w:r>
            <w:r w:rsidRPr="00A40CF8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cts,</w:t>
            </w:r>
            <w:r w:rsidRPr="00A40CF8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wo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ks,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 in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fra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uctu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re</w:t>
            </w:r>
            <w:r w:rsidRPr="00A40CF8">
              <w:rPr>
                <w:rFonts w:asciiTheme="minorHAnsi" w:eastAsia="Book Antiqua" w:hAnsiTheme="minorHAnsi" w:cstheme="minorHAnsi"/>
                <w:spacing w:val="7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—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om</w:t>
            </w:r>
            <w:r w:rsidRPr="00A40CF8">
              <w:rPr>
                <w:rFonts w:asciiTheme="minorHAnsi" w:eastAsia="Book Antiqua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pl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nn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v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lo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nt to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im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nh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s.</w:t>
            </w:r>
          </w:p>
          <w:p w14:paraId="3465AB1B" w14:textId="77777777" w:rsidR="001605BF" w:rsidRPr="00A40CF8" w:rsidRDefault="001605BF" w:rsidP="00A40CF8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20446" w14:textId="77777777" w:rsidR="001605BF" w:rsidRPr="00A40CF8" w:rsidRDefault="00A40CF8" w:rsidP="00A40CF8">
            <w:pPr>
              <w:tabs>
                <w:tab w:val="left" w:pos="380"/>
              </w:tabs>
              <w:ind w:left="389" w:right="519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ov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eade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ade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pt</w:t>
            </w:r>
            <w:r w:rsidRPr="00A40CF8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bui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ing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otiv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  <w:r w:rsidRPr="00A40CF8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iv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chnic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ea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to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chi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ve</w:t>
            </w:r>
            <w:r w:rsidRPr="00A40CF8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outst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ing</w:t>
            </w:r>
            <w:r w:rsidRPr="00A40CF8">
              <w:rPr>
                <w:rFonts w:asciiTheme="minorHAnsi" w:eastAsia="Book Antiqu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re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ults</w:t>
            </w:r>
            <w:r w:rsidRPr="00A40CF8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 compl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te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time</w:t>
            </w:r>
            <w:r w:rsidRPr="00A40CF8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4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A40CF8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wi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hin</w:t>
            </w:r>
            <w:r w:rsidRPr="00A40CF8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b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u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t.</w:t>
            </w:r>
          </w:p>
        </w:tc>
      </w:tr>
      <w:tr w:rsidR="001605BF" w:rsidRPr="00A40CF8" w14:paraId="1F0D71D5" w14:textId="77777777" w:rsidTr="00A40CF8">
        <w:trPr>
          <w:trHeight w:hRule="exact" w:val="1604"/>
        </w:trPr>
        <w:tc>
          <w:tcPr>
            <w:tcW w:w="10183" w:type="dxa"/>
            <w:vMerge/>
            <w:shd w:val="clear" w:color="auto" w:fill="auto"/>
          </w:tcPr>
          <w:p w14:paraId="61B2AFC1" w14:textId="77777777" w:rsidR="001605BF" w:rsidRPr="00A40CF8" w:rsidRDefault="001605BF" w:rsidP="00A40C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5BF" w:rsidRPr="00A40CF8" w14:paraId="6A1B6868" w14:textId="77777777" w:rsidTr="00A40CF8">
        <w:trPr>
          <w:trHeight w:hRule="exact" w:val="362"/>
        </w:trPr>
        <w:tc>
          <w:tcPr>
            <w:tcW w:w="10183" w:type="dxa"/>
            <w:vMerge w:val="restart"/>
            <w:shd w:val="clear" w:color="auto" w:fill="auto"/>
          </w:tcPr>
          <w:p w14:paraId="61D4AF60" w14:textId="77777777" w:rsidR="001605BF" w:rsidRPr="00A40CF8" w:rsidRDefault="00A40CF8" w:rsidP="00A40CF8">
            <w:pPr>
              <w:ind w:left="321" w:right="328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ic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oso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Cer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ti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y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st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ng</w:t>
            </w:r>
            <w:r w:rsidRPr="00A40CF8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:</w:t>
            </w:r>
            <w:r w:rsidRPr="00A40CF8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Se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cu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ity</w:t>
            </w:r>
            <w:r w:rsidRPr="00A40CF8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(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MCS</w:t>
            </w:r>
            <w:r w:rsidRPr="00A40CF8">
              <w:rPr>
                <w:rFonts w:asciiTheme="minorHAnsi" w:eastAsia="Book Antiqua" w:hAnsiTheme="minorHAnsi" w:cstheme="minorHAnsi"/>
                <w:spacing w:val="8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-S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)</w:t>
            </w:r>
            <w:r w:rsidRPr="00A40CF8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ic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oso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Cer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ti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chn</w:t>
            </w:r>
            <w:r w:rsidRPr="00A40CF8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gy</w:t>
            </w:r>
            <w:r w:rsidRPr="00A40CF8">
              <w:rPr>
                <w:rFonts w:asciiTheme="minorHAnsi" w:eastAsia="Book Antiqua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ci</w:t>
            </w:r>
            <w:r w:rsidRPr="00A40CF8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list</w:t>
            </w:r>
            <w:r w:rsidRPr="00A40CF8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(</w:t>
            </w:r>
            <w:r w:rsidRPr="00A40CF8">
              <w:rPr>
                <w:rFonts w:asciiTheme="minorHAnsi" w:eastAsia="Book Antiqua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MC</w:t>
            </w:r>
            <w:r w:rsidRPr="00A40CF8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)</w:t>
            </w:r>
          </w:p>
          <w:p w14:paraId="3758DC27" w14:textId="77777777" w:rsidR="001605BF" w:rsidRPr="00A40CF8" w:rsidRDefault="001605BF" w:rsidP="00A40C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029BAF" w14:textId="5BEFB535" w:rsidR="001605BF" w:rsidRPr="00A40CF8" w:rsidRDefault="00A40CF8" w:rsidP="00A40CF8">
            <w:pPr>
              <w:ind w:right="54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      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oso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Cer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y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Ad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min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:</w:t>
            </w:r>
            <w:r w:rsidRPr="00A40CF8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Se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cu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ity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(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MCS</w:t>
            </w:r>
            <w:r w:rsidRPr="00A40CF8">
              <w:rPr>
                <w:rFonts w:asciiTheme="minorHAnsi" w:eastAsia="Book Antiqua" w:hAnsiTheme="minorHAnsi" w:cstheme="minorHAnsi"/>
                <w:spacing w:val="1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-S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)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ic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oso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A40CF8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Cer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A40CF8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f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A40CF8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fe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ss</w:t>
            </w:r>
            <w:r w:rsidRPr="00A40CF8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on</w:t>
            </w:r>
            <w:r w:rsidRPr="00A40CF8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A40CF8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A40CF8">
              <w:rPr>
                <w:rFonts w:asciiTheme="minorHAnsi" w:eastAsia="Book Antiqu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w w:val="99"/>
                <w:sz w:val="22"/>
                <w:szCs w:val="22"/>
              </w:rPr>
              <w:t>(</w:t>
            </w:r>
            <w:r w:rsidRPr="00A40CF8">
              <w:rPr>
                <w:rFonts w:asciiTheme="minorHAnsi" w:eastAsia="Book Antiqua" w:hAnsiTheme="minorHAnsi" w:cstheme="minorHAnsi"/>
                <w:spacing w:val="1"/>
                <w:w w:val="99"/>
                <w:sz w:val="22"/>
                <w:szCs w:val="22"/>
              </w:rPr>
              <w:t>MC</w:t>
            </w:r>
            <w:r w:rsidRPr="00A40CF8">
              <w:rPr>
                <w:rFonts w:asciiTheme="minorHAnsi" w:eastAsia="Book Antiqua" w:hAnsiTheme="minorHAnsi" w:cstheme="minorHAnsi"/>
                <w:w w:val="99"/>
                <w:sz w:val="22"/>
                <w:szCs w:val="22"/>
              </w:rPr>
              <w:t>P)</w:t>
            </w:r>
          </w:p>
        </w:tc>
      </w:tr>
      <w:tr w:rsidR="001605BF" w:rsidRPr="00A40CF8" w14:paraId="52142B5A" w14:textId="77777777" w:rsidTr="00A40CF8">
        <w:trPr>
          <w:trHeight w:hRule="exact" w:val="669"/>
        </w:trPr>
        <w:tc>
          <w:tcPr>
            <w:tcW w:w="10183" w:type="dxa"/>
            <w:vMerge/>
            <w:shd w:val="clear" w:color="auto" w:fill="auto"/>
          </w:tcPr>
          <w:p w14:paraId="388143D6" w14:textId="77777777" w:rsidR="001605BF" w:rsidRPr="00A40CF8" w:rsidRDefault="001605BF" w:rsidP="00A40C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5BF" w:rsidRPr="00A40CF8" w14:paraId="5806B0D3" w14:textId="77777777" w:rsidTr="00A40CF8">
        <w:trPr>
          <w:trHeight w:hRule="exact" w:val="460"/>
        </w:trPr>
        <w:tc>
          <w:tcPr>
            <w:tcW w:w="10183" w:type="dxa"/>
            <w:shd w:val="clear" w:color="auto" w:fill="auto"/>
          </w:tcPr>
          <w:p w14:paraId="22FCD1BB" w14:textId="77777777" w:rsidR="001605BF" w:rsidRPr="00A40CF8" w:rsidRDefault="00A40CF8" w:rsidP="00A40CF8">
            <w:pPr>
              <w:ind w:right="3731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A40CF8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FESS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IO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AL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3"/>
                <w:sz w:val="22"/>
                <w:szCs w:val="22"/>
              </w:rPr>
              <w:t xml:space="preserve"> 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X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1"/>
                <w:w w:val="99"/>
                <w:sz w:val="22"/>
                <w:szCs w:val="22"/>
              </w:rPr>
              <w:t>P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w w:val="99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R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1"/>
                <w:w w:val="99"/>
                <w:sz w:val="22"/>
                <w:szCs w:val="22"/>
              </w:rPr>
              <w:t>I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2"/>
                <w:w w:val="99"/>
                <w:sz w:val="22"/>
                <w:szCs w:val="22"/>
              </w:rPr>
              <w:t>E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spacing w:val="-1"/>
                <w:w w:val="99"/>
                <w:sz w:val="22"/>
                <w:szCs w:val="22"/>
              </w:rPr>
              <w:t>N</w:t>
            </w:r>
            <w:r w:rsidRPr="00A40CF8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CE</w:t>
            </w:r>
          </w:p>
        </w:tc>
      </w:tr>
    </w:tbl>
    <w:p w14:paraId="717B391D" w14:textId="77777777" w:rsidR="001605BF" w:rsidRPr="00A40CF8" w:rsidRDefault="00A40CF8" w:rsidP="00A40CF8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z w:val="22"/>
          <w:szCs w:val="22"/>
        </w:rPr>
        <w:t>INFO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;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lm</w:t>
      </w:r>
      <w:r w:rsidRPr="00A40CF8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ngs,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A40CF8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01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</w:p>
    <w:p w14:paraId="1F4B0FD6" w14:textId="77777777" w:rsidR="001605BF" w:rsidRPr="00A40CF8" w:rsidRDefault="00A40CF8" w:rsidP="00A40CF8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Gl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al</w:t>
      </w:r>
      <w:r w:rsidRPr="00A40CF8">
        <w:rPr>
          <w:rFonts w:asciiTheme="minorHAnsi" w:eastAsia="Book Antiqua" w:hAnsiTheme="minorHAnsi" w:cstheme="minorHAnsi"/>
          <w:b/>
          <w:i/>
          <w:spacing w:val="-5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b/>
          <w:i/>
          <w:spacing w:val="-1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&amp;</w:t>
      </w:r>
      <w:r w:rsidRPr="00A40CF8">
        <w:rPr>
          <w:rFonts w:asciiTheme="minorHAnsi" w:eastAsia="Book Antiqua" w:hAnsiTheme="minorHAnsi" w:cstheme="minorHAnsi"/>
          <w:b/>
          <w:i/>
          <w:spacing w:val="-2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etw</w:t>
      </w:r>
      <w:r w:rsidRPr="00A40CF8">
        <w:rPr>
          <w:rFonts w:asciiTheme="minorHAnsi" w:eastAsia="Book Antiqua" w:hAnsiTheme="minorHAnsi" w:cstheme="minorHAnsi"/>
          <w:b/>
          <w:i/>
          <w:spacing w:val="2"/>
          <w:position w:val="1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rk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b/>
          <w:i/>
          <w:spacing w:val="-10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echn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cal</w:t>
      </w:r>
      <w:r w:rsidRPr="00A40CF8">
        <w:rPr>
          <w:rFonts w:asciiTheme="minorHAnsi" w:eastAsia="Book Antiqua" w:hAnsiTheme="minorHAnsi" w:cstheme="minorHAnsi"/>
          <w:b/>
          <w:i/>
          <w:spacing w:val="-8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Spec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li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st</w:t>
      </w:r>
    </w:p>
    <w:p w14:paraId="1DAB59CA" w14:textId="77777777" w:rsidR="001605BF" w:rsidRPr="00A40CF8" w:rsidRDefault="00A40CF8" w:rsidP="00A40CF8">
      <w:pPr>
        <w:tabs>
          <w:tab w:val="left" w:pos="480"/>
        </w:tabs>
        <w:spacing w:before="61"/>
        <w:ind w:left="492" w:right="97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ct  IT 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4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pacing w:val="4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4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cross 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multipl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ltib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 h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m.   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A40CF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usin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</w:t>
      </w:r>
      <w:r w:rsidRPr="00A40CF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</w:t>
      </w:r>
      <w:r w:rsidRPr="00A40CF8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chi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ve</w:t>
      </w:r>
      <w:r w:rsidRPr="00A40CF8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ls.  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ge 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gic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 opt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sou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imp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ove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th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ughp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ts,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nh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sy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51A05414" w14:textId="77777777" w:rsidR="001605BF" w:rsidRPr="00A40CF8" w:rsidRDefault="00A40CF8" w:rsidP="00A40CF8">
      <w:pPr>
        <w:tabs>
          <w:tab w:val="left" w:pos="480"/>
        </w:tabs>
        <w:spacing w:before="71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-pe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rfor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min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g </w:t>
      </w:r>
      <w:r w:rsidRPr="00A40CF8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l </w:t>
      </w:r>
      <w:r w:rsidRPr="00A40CF8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m </w:t>
      </w:r>
      <w:r w:rsidRPr="00A40CF8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A40CF8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ld </w:t>
      </w:r>
      <w:r w:rsidRPr="00A40CF8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A40CF8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ity </w:t>
      </w:r>
      <w:r w:rsidRPr="00A40CF8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A40CF8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A40CF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A40CF8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tion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lists.  </w:t>
      </w:r>
      <w:r w:rsidRPr="00A40CF8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lop</w:t>
      </w:r>
      <w:r w:rsidRPr="00A40CF8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impl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dar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ting</w:t>
      </w:r>
      <w:r w:rsidRPr="00A40CF8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s.   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ish</w:t>
      </w:r>
      <w:r w:rsidRPr="00A40CF8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ble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-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EC657DD" w14:textId="77777777" w:rsidR="001605BF" w:rsidRPr="00A40CF8" w:rsidRDefault="00A40CF8" w:rsidP="00A40CF8">
      <w:pPr>
        <w:tabs>
          <w:tab w:val="left" w:pos="480"/>
        </w:tabs>
        <w:spacing w:before="74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uid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gn</w:t>
      </w:r>
      <w:r w:rsidRPr="00A40CF8">
        <w:rPr>
          <w:rFonts w:asciiTheme="minorHAnsi" w:eastAsia="Book Antiqua" w:hAnsiTheme="minorHAnsi" w:cstheme="minorHAnsi"/>
          <w:b/>
          <w:spacing w:val="3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plemen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b/>
          <w:spacing w:val="3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40CF8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luti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/n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ng.  </w:t>
      </w:r>
      <w:r w:rsidRPr="00A40CF8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ish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P)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HP 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ta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tor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pe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ib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6A256F88" w14:textId="77777777" w:rsidR="001605BF" w:rsidRPr="00A40CF8" w:rsidRDefault="00A40CF8" w:rsidP="00A40CF8">
      <w:pPr>
        <w:tabs>
          <w:tab w:val="left" w:pos="480"/>
        </w:tabs>
        <w:spacing w:before="70"/>
        <w:ind w:left="492" w:right="10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rov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id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eni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r-le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pacing w:val="4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ult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uppo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ld</w:t>
      </w:r>
      <w:r w:rsidRPr="00A40CF8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yst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&amp; 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issu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s.  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uts,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ui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nt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ove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bil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ty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xibili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y.</w:t>
      </w:r>
    </w:p>
    <w:p w14:paraId="3934A1BA" w14:textId="77777777" w:rsidR="001605BF" w:rsidRPr="00A40CF8" w:rsidRDefault="001605BF" w:rsidP="00A40CF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32D36EF" w14:textId="77777777" w:rsidR="001605BF" w:rsidRPr="00A40CF8" w:rsidRDefault="00A40CF8" w:rsidP="00A40CF8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ELE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68A14AE9" w14:textId="77777777" w:rsidR="001605BF" w:rsidRPr="00A40CF8" w:rsidRDefault="00A40CF8" w:rsidP="00A40CF8">
      <w:pPr>
        <w:tabs>
          <w:tab w:val="left" w:pos="480"/>
        </w:tabs>
        <w:spacing w:before="37"/>
        <w:ind w:left="492" w:right="97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hie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ptima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by</w:t>
      </w:r>
      <w:r w:rsidRPr="00A40CF8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A40CF8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x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ting 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pplic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ns,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A40CF8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impl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nts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upg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ove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nsu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gh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of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ta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y.</w:t>
      </w:r>
    </w:p>
    <w:p w14:paraId="0EC3AF8E" w14:textId="77777777" w:rsidR="001605BF" w:rsidRPr="00A40CF8" w:rsidRDefault="00A40CF8" w:rsidP="00A40CF8">
      <w:pPr>
        <w:tabs>
          <w:tab w:val="left" w:pos="480"/>
        </w:tabs>
        <w:spacing w:before="74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e </w:t>
      </w:r>
      <w:r w:rsidRPr="00A40CF8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gn 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implemen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of 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10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+</w:t>
      </w:r>
      <w:r w:rsidRPr="00A40CF8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dat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a 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rs, </w:t>
      </w:r>
      <w:r w:rsidRPr="00A40CF8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pplying</w:t>
      </w:r>
      <w:r w:rsidRPr="00A40CF8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hnic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xp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se</w:t>
      </w:r>
      <w:r w:rsidRPr="00A40CF8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 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e/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pplic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h-a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bilit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/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lt</w:t>
      </w:r>
      <w:r w:rsidRPr="00A40CF8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uilt usi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HP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mpu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 (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UCS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),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4328513" w14:textId="77777777" w:rsidR="001605BF" w:rsidRPr="00A40CF8" w:rsidRDefault="00A40CF8" w:rsidP="00A40CF8">
      <w:pPr>
        <w:tabs>
          <w:tab w:val="left" w:pos="480"/>
        </w:tabs>
        <w:spacing w:before="74"/>
        <w:ind w:left="492" w:right="100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mplemente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-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wor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sco</w:t>
      </w:r>
      <w:r w:rsidRPr="00A40CF8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itch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ult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st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out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lls.</w:t>
      </w:r>
    </w:p>
    <w:p w14:paraId="2127DD01" w14:textId="77777777" w:rsidR="001605BF" w:rsidRPr="00A40CF8" w:rsidRDefault="001605BF" w:rsidP="00A40CF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156448F" w14:textId="77777777" w:rsidR="001605BF" w:rsidRPr="00A40CF8" w:rsidRDefault="00A40CF8" w:rsidP="00A40CF8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;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lm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ngs,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A40CF8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2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3590E995" w14:textId="77777777" w:rsidR="001605BF" w:rsidRPr="00A40CF8" w:rsidRDefault="00A40CF8" w:rsidP="00A40CF8">
      <w:pPr>
        <w:spacing w:before="1"/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echn</w:t>
      </w:r>
      <w:r w:rsidRPr="00A40CF8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cal</w:t>
      </w:r>
      <w:r w:rsidRPr="00A40CF8">
        <w:rPr>
          <w:rFonts w:asciiTheme="minorHAnsi" w:eastAsia="Book Antiqua" w:hAnsiTheme="minorHAnsi" w:cstheme="minorHAnsi"/>
          <w:b/>
          <w:i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i/>
          <w:spacing w:val="2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na</w:t>
      </w:r>
      <w:r w:rsidRPr="00A40CF8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er</w:t>
      </w:r>
    </w:p>
    <w:p w14:paraId="135DC57C" w14:textId="77777777" w:rsidR="001605BF" w:rsidRPr="00A40CF8" w:rsidRDefault="00A40CF8" w:rsidP="00A40CF8">
      <w:pPr>
        <w:tabs>
          <w:tab w:val="left" w:pos="480"/>
        </w:tabs>
        <w:spacing w:before="59"/>
        <w:ind w:left="492" w:right="100" w:hanging="360"/>
        <w:jc w:val="both"/>
        <w:rPr>
          <w:rFonts w:asciiTheme="minorHAnsi" w:eastAsia="Book Antiqua" w:hAnsiTheme="minorHAnsi" w:cstheme="minorHAnsi"/>
          <w:sz w:val="22"/>
          <w:szCs w:val="22"/>
        </w:rPr>
        <w:sectPr w:rsidR="001605BF" w:rsidRPr="00A40CF8">
          <w:pgSz w:w="12240" w:h="15840"/>
          <w:pgMar w:top="1100" w:right="660" w:bottom="280" w:left="1020" w:header="720" w:footer="720" w:gutter="0"/>
          <w:cols w:space="720"/>
        </w:sect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ment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m </w:t>
      </w:r>
      <w:r w:rsidRPr="00A40CF8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IT 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s.  </w:t>
      </w:r>
      <w:r w:rsidRPr="00A40CF8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ills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mot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/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 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us 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on,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0F6DDD0C" w14:textId="77777777" w:rsidR="001605BF" w:rsidRPr="00A40CF8" w:rsidRDefault="00A40CF8" w:rsidP="00A40CF8">
      <w:pPr>
        <w:spacing w:before="66"/>
        <w:ind w:left="1452" w:right="18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lastRenderedPageBreak/>
        <w:pict w14:anchorId="1CC3C3E0">
          <v:group id="_x0000_s1030" style="position:absolute;left:0;text-align:left;margin-left:56.15pt;margin-top:51.55pt;width:499.55pt;height:0;z-index:-251658752;mso-position-horizontal-relative:page;mso-position-vertical-relative:page" coordorigin="1123,1031" coordsize="9991,0">
            <v:shape id="_x0000_s1031" style="position:absolute;left:1123;top:1031;width:9991;height:0" coordorigin="1123,1031" coordsize="9991,0" path="m1123,1031r9991,e" filled="f" strokeweight="1.42pt">
              <v:path arrowok="t"/>
            </v:shape>
            <w10:wrap anchorx="page" anchory="page"/>
          </v:group>
        </w:pic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J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H.</w:t>
      </w:r>
      <w:r w:rsidRPr="00A40CF8">
        <w:rPr>
          <w:rFonts w:asciiTheme="minorHAnsi" w:eastAsia="Book Antiqua" w:hAnsiTheme="minorHAnsi" w:cstheme="minorHAnsi"/>
          <w:b/>
          <w:spacing w:val="-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MITH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b/>
          <w:spacing w:val="-1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M.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.</w:t>
      </w:r>
      <w:r w:rsidRPr="00A40CF8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800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991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7</w:t>
      </w:r>
      <w:r w:rsidRPr="00A40CF8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 xml:space="preserve"> </w:t>
      </w:r>
      <w:hyperlink r:id="rId6"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in</w:t>
        </w:r>
        <w:r w:rsidRPr="00A40CF8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f</w:t>
        </w:r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o@g</w:t>
        </w:r>
        <w:r w:rsidRPr="00A40CF8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rea</w:t>
        </w:r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t</w:t>
        </w:r>
        <w:r w:rsidRPr="00A40CF8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re</w:t>
        </w:r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sum</w:t>
        </w:r>
        <w:r w:rsidRPr="00A40CF8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e</w:t>
        </w:r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s</w:t>
        </w:r>
        <w:r w:rsidRPr="00A40CF8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fa</w:t>
        </w:r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st</w:t>
        </w:r>
        <w:r w:rsidRPr="00A40CF8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.</w:t>
        </w:r>
        <w:r w:rsidRPr="00A40CF8">
          <w:rPr>
            <w:rFonts w:asciiTheme="minorHAnsi" w:eastAsia="Book Antiqua" w:hAnsiTheme="minorHAnsi" w:cstheme="minorHAnsi"/>
            <w:spacing w:val="3"/>
            <w:w w:val="99"/>
            <w:sz w:val="22"/>
            <w:szCs w:val="22"/>
          </w:rPr>
          <w:t>c</w:t>
        </w:r>
        <w:r w:rsidRPr="00A40CF8">
          <w:rPr>
            <w:rFonts w:asciiTheme="minorHAnsi" w:eastAsia="Book Antiqua" w:hAnsiTheme="minorHAnsi" w:cstheme="minorHAnsi"/>
            <w:w w:val="99"/>
            <w:sz w:val="22"/>
            <w:szCs w:val="22"/>
          </w:rPr>
          <w:t>om</w:t>
        </w:r>
      </w:hyperlink>
      <w:r w:rsidRPr="00A40CF8">
        <w:rPr>
          <w:rFonts w:asciiTheme="minorHAnsi" w:eastAsia="Book Antiqua" w:hAnsiTheme="minorHAnsi" w:cstheme="minorHAnsi"/>
          <w:spacing w:val="3"/>
          <w:w w:val="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ge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w w:val="99"/>
          <w:sz w:val="22"/>
          <w:szCs w:val="22"/>
        </w:rPr>
        <w:t>2</w:t>
      </w:r>
    </w:p>
    <w:p w14:paraId="04C5D547" w14:textId="77777777" w:rsidR="001605BF" w:rsidRPr="00A40CF8" w:rsidRDefault="001605BF" w:rsidP="00A40CF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93B5F2" w14:textId="77777777" w:rsidR="001605BF" w:rsidRPr="00A40CF8" w:rsidRDefault="00A40CF8" w:rsidP="00A40CF8">
      <w:pPr>
        <w:tabs>
          <w:tab w:val="left" w:pos="460"/>
        </w:tabs>
        <w:ind w:left="472" w:right="7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rov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ide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ul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isco,</w:t>
      </w:r>
      <w:r w:rsidRPr="00A40CF8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HP,</w:t>
      </w:r>
      <w:r w:rsidRPr="00A40CF8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BM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l,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3C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-Se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 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ucts.</w:t>
      </w:r>
      <w:r w:rsidRPr="00A40CF8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ch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yst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ting,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g,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oubl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1B7E4C0" w14:textId="77777777" w:rsidR="001605BF" w:rsidRPr="00A40CF8" w:rsidRDefault="00A40CF8" w:rsidP="00A40CF8">
      <w:pPr>
        <w:tabs>
          <w:tab w:val="left" w:pos="460"/>
        </w:tabs>
        <w:spacing w:before="75"/>
        <w:ind w:left="472" w:right="7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main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aine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umenta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A40CF8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gu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A40CF8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pp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ng,</w:t>
      </w:r>
      <w:r w:rsidRPr="00A40CF8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 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log,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nts,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 Op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nts.</w:t>
      </w:r>
    </w:p>
    <w:p w14:paraId="26CF5971" w14:textId="77777777" w:rsidR="001605BF" w:rsidRPr="00A40CF8" w:rsidRDefault="001605BF" w:rsidP="00A40CF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A706A9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ELE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51B76D97" w14:textId="77777777" w:rsidR="001605BF" w:rsidRPr="00A40CF8" w:rsidRDefault="00A40CF8" w:rsidP="00A40CF8">
      <w:pPr>
        <w:spacing w:before="37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 </w:t>
      </w:r>
      <w:r w:rsidRPr="00A40C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ys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tem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or</w:t>
      </w:r>
      <w:r w:rsidRPr="00A40CF8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multi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</w:t>
      </w:r>
    </w:p>
    <w:p w14:paraId="04F41ECA" w14:textId="77777777" w:rsidR="001605BF" w:rsidRPr="00A40CF8" w:rsidRDefault="00A40CF8" w:rsidP="00A40CF8">
      <w:pPr>
        <w:spacing w:before="6"/>
        <w:ind w:left="437" w:right="7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cts.</w:t>
      </w:r>
      <w:r w:rsidRPr="00A40CF8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ign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mpl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w w:val="99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w w:val="99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Ba</w:t>
      </w:r>
      <w:r w:rsidRPr="00A40CF8">
        <w:rPr>
          <w:rFonts w:asciiTheme="minorHAnsi" w:eastAsia="Book Antiqua" w:hAnsiTheme="minorHAnsi" w:cstheme="minorHAnsi"/>
          <w:w w:val="99"/>
          <w:sz w:val="22"/>
          <w:szCs w:val="22"/>
        </w:rPr>
        <w:t>ckup.</w:t>
      </w:r>
    </w:p>
    <w:p w14:paraId="244DD233" w14:textId="77777777" w:rsidR="001605BF" w:rsidRPr="00A40CF8" w:rsidRDefault="00A40CF8" w:rsidP="00A40CF8">
      <w:pPr>
        <w:tabs>
          <w:tab w:val="left" w:pos="460"/>
        </w:tabs>
        <w:spacing w:before="81"/>
        <w:ind w:left="472" w:right="8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int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ind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ows</w:t>
      </w:r>
      <w:r w:rsidRPr="00A40CF8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A40CF8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ory</w:t>
      </w:r>
      <w:r w:rsidRPr="00A40CF8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or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ts;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ovi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plo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nt,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el-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3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or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mis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n-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ks,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5885A573" w14:textId="77777777" w:rsidR="001605BF" w:rsidRPr="00A40CF8" w:rsidRDefault="00A40CF8" w:rsidP="00A40CF8">
      <w:pPr>
        <w:tabs>
          <w:tab w:val="left" w:pos="460"/>
        </w:tabs>
        <w:spacing w:before="73"/>
        <w:ind w:left="472" w:right="7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Ov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w </w:t>
      </w:r>
      <w:r w:rsidRPr="00A40CF8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e </w:t>
      </w:r>
      <w:r w:rsidRPr="00A40CF8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ff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ien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t </w:t>
      </w:r>
      <w:r w:rsidRPr="00A40CF8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implement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on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of </w:t>
      </w:r>
      <w:r w:rsidRPr="00A40CF8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w </w:t>
      </w:r>
      <w:r w:rsidRPr="00A40CF8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ogy </w:t>
      </w:r>
      <w:r w:rsidRPr="00A40CF8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luti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A40CF8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ious 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A40CF8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bu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uni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s; 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ovi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xc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t.  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blish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dard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nh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cli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s’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1A290C17" w14:textId="77777777" w:rsidR="001605BF" w:rsidRPr="00A40CF8" w:rsidRDefault="001605BF" w:rsidP="00A40CF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3C183A1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EC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;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FL                                                                                          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21E396F3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Sen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or</w:t>
      </w:r>
      <w:r w:rsidRPr="00A40CF8">
        <w:rPr>
          <w:rFonts w:asciiTheme="minorHAnsi" w:eastAsia="Book Antiqua" w:hAnsiTheme="minorHAnsi" w:cstheme="minorHAnsi"/>
          <w:b/>
          <w:i/>
          <w:spacing w:val="-6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pacing w:val="2"/>
          <w:position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yst</w:t>
      </w:r>
      <w:r w:rsidRPr="00A40CF8">
        <w:rPr>
          <w:rFonts w:asciiTheme="minorHAnsi" w:eastAsia="Book Antiqua" w:hAnsiTheme="minorHAnsi" w:cstheme="minorHAnsi"/>
          <w:b/>
          <w:i/>
          <w:spacing w:val="3"/>
          <w:position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ms</w:t>
      </w:r>
      <w:r w:rsidRPr="00A40CF8">
        <w:rPr>
          <w:rFonts w:asciiTheme="minorHAnsi" w:eastAsia="Book Antiqua" w:hAnsiTheme="minorHAnsi" w:cstheme="minorHAnsi"/>
          <w:b/>
          <w:i/>
          <w:spacing w:val="-6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neer</w:t>
      </w:r>
    </w:p>
    <w:p w14:paraId="3322AB7D" w14:textId="77777777" w:rsidR="001605BF" w:rsidRPr="00A40CF8" w:rsidRDefault="00A40CF8" w:rsidP="00A40CF8">
      <w:pPr>
        <w:tabs>
          <w:tab w:val="left" w:pos="460"/>
        </w:tabs>
        <w:spacing w:before="61"/>
        <w:ind w:left="472" w:right="8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ully</w:t>
      </w:r>
      <w:r w:rsidRPr="00A40CF8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upg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’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ows</w:t>
      </w:r>
      <w:r w:rsidRPr="00A40CF8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in.  </w:t>
      </w:r>
      <w:r w:rsidRPr="00A40CF8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or</w:t>
      </w:r>
      <w:r w:rsidRPr="00A40CF8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ta</w:t>
      </w:r>
      <w:r w:rsidRPr="00A40CF8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n,</w:t>
      </w:r>
      <w:r w:rsidRPr="00A40CF8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 cont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ol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;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da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ta</w:t>
      </w:r>
      <w:r w:rsidRPr="00A40CF8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uisiti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cont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ol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lgo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ms. </w:t>
      </w:r>
      <w:r w:rsidRPr="00A40CF8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utom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tmos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ill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A2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).</w:t>
      </w:r>
    </w:p>
    <w:p w14:paraId="5419B1A0" w14:textId="77777777" w:rsidR="001605BF" w:rsidRPr="00A40CF8" w:rsidRDefault="00A40CF8" w:rsidP="00A40CF8">
      <w:pPr>
        <w:tabs>
          <w:tab w:val="left" w:pos="460"/>
        </w:tabs>
        <w:spacing w:before="75"/>
        <w:ind w:left="472" w:right="7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z w:val="22"/>
          <w:szCs w:val="22"/>
        </w:rPr>
        <w:tab/>
      </w:r>
      <w:r w:rsidRPr="00A40CF8">
        <w:rPr>
          <w:rFonts w:asciiTheme="minorHAnsi" w:eastAsia="Book Antiqua" w:hAnsiTheme="minorHAnsi" w:cstheme="minorHAnsi"/>
          <w:sz w:val="22"/>
          <w:szCs w:val="22"/>
        </w:rPr>
        <w:t>Ov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of</w:t>
      </w:r>
      <w:r w:rsidRPr="00A40CF8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n-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IT/IS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def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IT/IS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chit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ctu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A40CF8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minist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ns.  </w:t>
      </w:r>
      <w:r w:rsidRPr="00A40CF8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 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ts,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yst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kup 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sup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bu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con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78C03172" w14:textId="77777777" w:rsidR="001605BF" w:rsidRPr="00A40CF8" w:rsidRDefault="001605BF" w:rsidP="00A40CF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035D8F4" w14:textId="77777777" w:rsidR="001605BF" w:rsidRPr="00A40CF8" w:rsidRDefault="001605BF" w:rsidP="00A40CF8">
      <w:pPr>
        <w:rPr>
          <w:rFonts w:asciiTheme="minorHAnsi" w:hAnsiTheme="minorHAnsi" w:cstheme="minorHAnsi"/>
          <w:sz w:val="22"/>
          <w:szCs w:val="22"/>
        </w:rPr>
      </w:pPr>
    </w:p>
    <w:p w14:paraId="2CD0C9E8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z w:val="22"/>
          <w:szCs w:val="22"/>
        </w:rPr>
        <w:t>PC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;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lm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A40CF8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19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6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60DE84C6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El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ectron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cs</w:t>
      </w:r>
      <w:r w:rsidRPr="00A40CF8">
        <w:rPr>
          <w:rFonts w:asciiTheme="minorHAnsi" w:eastAsia="Book Antiqua" w:hAnsiTheme="minorHAnsi" w:cstheme="minorHAnsi"/>
          <w:b/>
          <w:i/>
          <w:spacing w:val="-9"/>
          <w:position w:val="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gi</w:t>
      </w:r>
      <w:r w:rsidRPr="00A40CF8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neer</w:t>
      </w:r>
    </w:p>
    <w:p w14:paraId="539890B2" w14:textId="77777777" w:rsidR="001605BF" w:rsidRPr="00A40CF8" w:rsidRDefault="00A40CF8" w:rsidP="00A40CF8">
      <w:pPr>
        <w:spacing w:before="61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 </w:t>
      </w:r>
      <w:r w:rsidRPr="00A40C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nd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b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two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ks;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of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1EF3E4AB" w14:textId="77777777" w:rsidR="001605BF" w:rsidRPr="00A40CF8" w:rsidRDefault="001605BF" w:rsidP="00A40CF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982C19" w14:textId="77777777" w:rsidR="001605BF" w:rsidRPr="00A40CF8" w:rsidRDefault="001605BF" w:rsidP="00A40CF8">
      <w:pPr>
        <w:rPr>
          <w:rFonts w:asciiTheme="minorHAnsi" w:hAnsiTheme="minorHAnsi" w:cstheme="minorHAnsi"/>
          <w:sz w:val="22"/>
          <w:szCs w:val="22"/>
        </w:rPr>
      </w:pPr>
    </w:p>
    <w:p w14:paraId="21E0627F" w14:textId="77777777" w:rsidR="001605BF" w:rsidRPr="00A40CF8" w:rsidRDefault="00A40CF8" w:rsidP="00A40CF8">
      <w:pPr>
        <w:spacing w:before="22"/>
        <w:ind w:left="3643" w:right="364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pict w14:anchorId="1D3E352E">
          <v:group id="_x0000_s1026" style="position:absolute;left:0;text-align:left;margin-left:55.45pt;margin-top:-1.65pt;width:519pt;height:21.6pt;z-index:-251657728;mso-position-horizontal-relative:page" coordorigin="1109,-33" coordsize="10380,432">
            <v:shape id="_x0000_s1029" style="position:absolute;left:1123;top:-4;width:10351;height:372" coordorigin="1123,-4" coordsize="10351,372" path="m1123,368r10351,l11474,-4,1123,-4r,372xe" fillcolor="#e4e4e4" stroked="f">
              <v:path arrowok="t"/>
            </v:shape>
            <v:shape id="_x0000_s1028" style="position:absolute;left:1123;top:-19;width:10351;height:0" coordorigin="1123,-19" coordsize="10351,0" path="m1123,-19r10351,e" filled="f" strokeweight="1.42pt">
              <v:path arrowok="t"/>
            </v:shape>
            <v:shape id="_x0000_s1027" style="position:absolute;left:1123;top:384;width:10351;height:0" coordorigin="1123,384" coordsize="10351,0" path="m1123,384r10351,e" filled="f" strokeweight="1.42pt">
              <v:path arrowok="t"/>
            </v:shape>
            <w10:wrap anchorx="page"/>
          </v:group>
        </w:pic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DU</w:t>
      </w:r>
      <w:r w:rsidRPr="00A40CF8">
        <w:rPr>
          <w:rFonts w:asciiTheme="minorHAnsi" w:eastAsia="Book Antiqua" w:hAnsiTheme="minorHAnsi" w:cstheme="minorHAnsi"/>
          <w:b/>
          <w:i/>
          <w:spacing w:val="2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AT</w:t>
      </w:r>
      <w:r w:rsidRPr="00A40CF8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i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z w:val="22"/>
          <w:szCs w:val="22"/>
        </w:rPr>
        <w:t>&amp;</w:t>
      </w:r>
      <w:r w:rsidRPr="00A40CF8">
        <w:rPr>
          <w:rFonts w:asciiTheme="minorHAnsi" w:eastAsia="Book Antiqua" w:hAnsiTheme="minorHAnsi" w:cstheme="minorHAnsi"/>
          <w:b/>
          <w:i/>
          <w:spacing w:val="-1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AT</w:t>
      </w:r>
      <w:r w:rsidRPr="00A40CF8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IO</w:t>
      </w:r>
      <w:r w:rsidRPr="00A40CF8">
        <w:rPr>
          <w:rFonts w:asciiTheme="minorHAnsi" w:eastAsia="Book Antiqua" w:hAnsiTheme="minorHAnsi" w:cstheme="minorHAnsi"/>
          <w:b/>
          <w:i/>
          <w:spacing w:val="-1"/>
          <w:w w:val="99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S</w:t>
      </w:r>
    </w:p>
    <w:p w14:paraId="382F6A71" w14:textId="77777777" w:rsidR="001605BF" w:rsidRPr="00A40CF8" w:rsidRDefault="001605BF" w:rsidP="00A40CF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1355C2" w14:textId="77777777" w:rsidR="001605BF" w:rsidRPr="00A40CF8" w:rsidRDefault="00A40CF8" w:rsidP="00A40CF8">
      <w:pPr>
        <w:spacing w:before="28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40CF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inee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(M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.En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.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)</w:t>
      </w:r>
      <w:r w:rsidRPr="00A40CF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Ap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lie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A40CF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b/>
          <w:sz w:val="22"/>
          <w:szCs w:val="22"/>
        </w:rPr>
        <w:t>cs</w:t>
      </w:r>
    </w:p>
    <w:p w14:paraId="16CDABC0" w14:textId="77777777" w:rsidR="001605BF" w:rsidRPr="00A40CF8" w:rsidRDefault="00A40CF8" w:rsidP="00A40CF8">
      <w:pPr>
        <w:spacing w:before="6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TE</w:t>
      </w:r>
      <w:r w:rsidRPr="00A40CF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NIV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NI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6B42A809" w14:textId="77777777" w:rsidR="001605BF" w:rsidRPr="00A40CF8" w:rsidRDefault="001605BF" w:rsidP="00A40CF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353F74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ng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: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MCS</w:t>
      </w:r>
      <w:r w:rsidRPr="00A40CF8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),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ows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50D02B6B" w14:textId="77777777" w:rsidR="001605BF" w:rsidRPr="00A40CF8" w:rsidRDefault="001605BF" w:rsidP="00A40CF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1E7F76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min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:</w:t>
      </w:r>
      <w:r w:rsidRPr="00A40CF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1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-S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),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Win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760CB8AA" w14:textId="77777777" w:rsidR="001605BF" w:rsidRPr="00A40CF8" w:rsidRDefault="001605BF" w:rsidP="00A40CF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1155A0D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ogy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4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),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40CF8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6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,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igu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0B2C8E26" w14:textId="77777777" w:rsidR="001605BF" w:rsidRPr="00A40CF8" w:rsidRDefault="001605BF" w:rsidP="00A40CF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561116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oso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ogy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</w:t>
      </w:r>
      <w:r w:rsidRPr="00A40CF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),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igu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Vi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ta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</w:p>
    <w:p w14:paraId="4BDA4532" w14:textId="77777777" w:rsidR="001605BF" w:rsidRPr="00A40CF8" w:rsidRDefault="001605BF" w:rsidP="00A40CF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F9D5E97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Gu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pphi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ic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tion</w:t>
      </w:r>
    </w:p>
    <w:p w14:paraId="23428F03" w14:textId="77777777" w:rsidR="001605BF" w:rsidRPr="00A40CF8" w:rsidRDefault="001605BF" w:rsidP="00A40CF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B753CDB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lo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y</w:t>
      </w:r>
      <w:r w:rsidRPr="00A40CF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xp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40C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uct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Int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tor</w:t>
      </w:r>
    </w:p>
    <w:p w14:paraId="6BAC846F" w14:textId="77777777" w:rsidR="001605BF" w:rsidRPr="00A40CF8" w:rsidRDefault="001605BF" w:rsidP="00A40CF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617F39" w14:textId="77777777" w:rsidR="001605BF" w:rsidRPr="00A40CF8" w:rsidRDefault="00A40CF8" w:rsidP="00A40CF8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A40CF8">
        <w:rPr>
          <w:rFonts w:asciiTheme="minorHAnsi" w:hAnsiTheme="minorHAnsi" w:cstheme="minorHAnsi"/>
          <w:sz w:val="22"/>
          <w:szCs w:val="22"/>
        </w:rPr>
        <w:t xml:space="preserve">   </w:t>
      </w:r>
      <w:r w:rsidRPr="00A40C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fe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l</w:t>
      </w:r>
      <w:r w:rsidRPr="00A40CF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P)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ini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g,</w:t>
      </w:r>
      <w:r w:rsidRPr="00A40CF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je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ct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g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nt</w:t>
      </w:r>
      <w:r w:rsidRPr="00A40CF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sti</w:t>
      </w:r>
      <w:r w:rsidRPr="00A40CF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ute</w:t>
      </w:r>
      <w:r w:rsidRPr="00A40CF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(P</w:t>
      </w:r>
      <w:r w:rsidRPr="00A40CF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40CF8">
        <w:rPr>
          <w:rFonts w:asciiTheme="minorHAnsi" w:eastAsia="Book Antiqua" w:hAnsiTheme="minorHAnsi" w:cstheme="minorHAnsi"/>
          <w:sz w:val="22"/>
          <w:szCs w:val="22"/>
        </w:rPr>
        <w:t>I)</w:t>
      </w:r>
    </w:p>
    <w:sectPr w:rsidR="001605BF" w:rsidRPr="00A40CF8">
      <w:pgSz w:w="12240" w:h="15840"/>
      <w:pgMar w:top="660" w:right="6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52DB6"/>
    <w:multiLevelType w:val="multilevel"/>
    <w:tmpl w:val="CA3C19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5BF"/>
    <w:rsid w:val="001605BF"/>
    <w:rsid w:val="00A4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8C62C15"/>
  <w15:docId w15:val="{5B57AC95-74A2-4338-8FAC-8291F768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40C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far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977</Words>
  <Characters>5570</Characters>
  <Application>Microsoft Office Word</Application>
  <DocSecurity>0</DocSecurity>
  <Lines>46</Lines>
  <Paragraphs>13</Paragraphs>
  <ScaleCrop>false</ScaleCrop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2021-06-23T13:14:00Z</dcterms:created>
  <dcterms:modified xsi:type="dcterms:W3CDTF">2021-06-23T13:16:00Z</dcterms:modified>
</cp:coreProperties>
</file>